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0AEC9D" w14:textId="77777777" w:rsidR="00785994" w:rsidRPr="00BE2954" w:rsidRDefault="00785994" w:rsidP="00B95FEC">
      <w:pPr>
        <w:pStyle w:val="Zwykytekst"/>
        <w:spacing w:before="120" w:line="276" w:lineRule="auto"/>
        <w:ind w:right="-567"/>
        <w:jc w:val="both"/>
        <w:rPr>
          <w:rFonts w:asciiTheme="majorHAnsi" w:hAnsiTheme="majorHAnsi" w:cs="Times New Roman"/>
          <w:sz w:val="18"/>
          <w:szCs w:val="18"/>
        </w:rPr>
      </w:pPr>
    </w:p>
    <w:p w14:paraId="6F242F14" w14:textId="77777777" w:rsidR="00785994" w:rsidRPr="00BE2954" w:rsidRDefault="00785994" w:rsidP="00B95FEC">
      <w:pPr>
        <w:widowControl w:val="0"/>
        <w:suppressAutoHyphens w:val="0"/>
        <w:spacing w:line="276" w:lineRule="auto"/>
        <w:jc w:val="both"/>
        <w:rPr>
          <w:rFonts w:asciiTheme="majorHAnsi" w:eastAsia="Calibri" w:hAnsiTheme="majorHAnsi" w:cs="Arial"/>
          <w:b/>
          <w:snapToGrid w:val="0"/>
          <w:sz w:val="18"/>
          <w:szCs w:val="18"/>
          <w:lang w:eastAsia="pl-PL"/>
        </w:rPr>
      </w:pPr>
      <w:r w:rsidRPr="00BE2954">
        <w:rPr>
          <w:rFonts w:asciiTheme="majorHAnsi" w:eastAsia="Calibri" w:hAnsiTheme="majorHAnsi" w:cs="Arial"/>
          <w:b/>
          <w:snapToGrid w:val="0"/>
          <w:sz w:val="18"/>
          <w:szCs w:val="18"/>
          <w:lang w:eastAsia="pl-PL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6"/>
        <w:gridCol w:w="4420"/>
      </w:tblGrid>
      <w:tr w:rsidR="00785994" w:rsidRPr="00BE2954" w14:paraId="039D02DA" w14:textId="77777777">
        <w:trPr>
          <w:trHeight w:val="907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A2F0F9F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b/>
                <w:sz w:val="18"/>
                <w:szCs w:val="18"/>
                <w:lang w:eastAsia="en-US"/>
              </w:rPr>
            </w:pPr>
            <w:r w:rsidRPr="00BE2954">
              <w:rPr>
                <w:rFonts w:asciiTheme="majorHAnsi" w:eastAsia="Calibri" w:hAnsiTheme="majorHAnsi" w:cs="Arial"/>
                <w:b/>
                <w:sz w:val="18"/>
                <w:szCs w:val="18"/>
                <w:lang w:eastAsia="en-US"/>
              </w:rPr>
              <w:t xml:space="preserve">Nazwa: 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5A771C41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b/>
                <w:sz w:val="22"/>
                <w:szCs w:val="22"/>
                <w:lang w:eastAsia="en-US"/>
              </w:rPr>
            </w:pPr>
            <w:r w:rsidRPr="00BE2954">
              <w:rPr>
                <w:rFonts w:asciiTheme="majorHAnsi" w:eastAsia="Calibri" w:hAnsiTheme="majorHAnsi" w:cs="Arial"/>
                <w:b/>
                <w:sz w:val="22"/>
                <w:szCs w:val="22"/>
                <w:lang w:eastAsia="en-US"/>
              </w:rPr>
              <w:t xml:space="preserve">Państwowe Gospodarstwo Wodne </w:t>
            </w:r>
            <w:r w:rsidRPr="00BE2954">
              <w:rPr>
                <w:rFonts w:asciiTheme="majorHAnsi" w:eastAsia="Calibri" w:hAnsiTheme="majorHAnsi" w:cs="Arial"/>
                <w:b/>
                <w:sz w:val="22"/>
                <w:szCs w:val="22"/>
                <w:lang w:eastAsia="en-US"/>
              </w:rPr>
              <w:br/>
              <w:t>Wody Polskie</w:t>
            </w:r>
          </w:p>
          <w:p w14:paraId="2683CD1F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b/>
                <w:sz w:val="22"/>
                <w:szCs w:val="22"/>
                <w:lang w:eastAsia="en-US"/>
              </w:rPr>
            </w:pPr>
            <w:r w:rsidRPr="00BE2954">
              <w:rPr>
                <w:rFonts w:asciiTheme="majorHAnsi" w:eastAsia="Calibri" w:hAnsiTheme="majorHAnsi" w:cs="Arial"/>
                <w:b/>
                <w:sz w:val="22"/>
                <w:szCs w:val="22"/>
                <w:lang w:eastAsia="en-US"/>
              </w:rPr>
              <w:t xml:space="preserve">Regionalny Zarząd Gospodarki Wodnej </w:t>
            </w:r>
          </w:p>
          <w:p w14:paraId="2960DA22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b/>
                <w:sz w:val="22"/>
                <w:szCs w:val="22"/>
                <w:lang w:eastAsia="en-US"/>
              </w:rPr>
            </w:pPr>
            <w:r w:rsidRPr="00BE2954">
              <w:rPr>
                <w:rFonts w:asciiTheme="majorHAnsi" w:eastAsia="Calibri" w:hAnsiTheme="majorHAnsi" w:cs="Arial"/>
                <w:b/>
                <w:sz w:val="22"/>
                <w:szCs w:val="22"/>
                <w:lang w:eastAsia="en-US"/>
              </w:rPr>
              <w:t>w Gliwicach</w:t>
            </w:r>
          </w:p>
        </w:tc>
      </w:tr>
      <w:tr w:rsidR="00785994" w:rsidRPr="00BE2954" w14:paraId="1140CE54" w14:textId="77777777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9831706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b/>
                <w:sz w:val="18"/>
                <w:szCs w:val="18"/>
                <w:lang w:eastAsia="en-US"/>
              </w:rPr>
            </w:pPr>
            <w:r w:rsidRPr="00BE2954">
              <w:rPr>
                <w:rFonts w:asciiTheme="majorHAnsi" w:eastAsia="Calibri" w:hAnsiTheme="majorHAnsi" w:cs="Arial"/>
                <w:b/>
                <w:sz w:val="18"/>
                <w:szCs w:val="18"/>
                <w:lang w:eastAsia="en-US"/>
              </w:rPr>
              <w:t>Tytuł lub krótki opis udzielanego zamówienia: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75171300" w14:textId="0BD972E3" w:rsidR="00785994" w:rsidRPr="00BE2954" w:rsidRDefault="007762BE" w:rsidP="00B95FEC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BE2954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Wykonanie pomiarów kontrolnych w technice </w:t>
            </w:r>
            <w:proofErr w:type="spellStart"/>
            <w:r w:rsidRPr="00BE2954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lidar</w:t>
            </w:r>
            <w:proofErr w:type="spellEnd"/>
            <w:r w:rsidRPr="00BE2954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zbiornika Racibórz i polderu Buków wynikających z ekspertyzy</w:t>
            </w:r>
          </w:p>
        </w:tc>
      </w:tr>
      <w:tr w:rsidR="00785994" w:rsidRPr="00BE2954" w14:paraId="083CC657" w14:textId="77777777">
        <w:trPr>
          <w:trHeight w:val="484"/>
        </w:trPr>
        <w:tc>
          <w:tcPr>
            <w:tcW w:w="4706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7E383292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b/>
                <w:sz w:val="18"/>
                <w:szCs w:val="18"/>
                <w:lang w:eastAsia="en-US"/>
              </w:rPr>
            </w:pPr>
            <w:r w:rsidRPr="00BE2954">
              <w:rPr>
                <w:rFonts w:asciiTheme="majorHAnsi" w:eastAsia="Calibri" w:hAnsiTheme="majorHAnsi" w:cs="Arial"/>
                <w:b/>
                <w:sz w:val="18"/>
                <w:szCs w:val="18"/>
                <w:lang w:eastAsia="en-US"/>
              </w:rPr>
              <w:t>Numer referencyjny:</w:t>
            </w:r>
          </w:p>
        </w:tc>
        <w:tc>
          <w:tcPr>
            <w:tcW w:w="4420" w:type="dxa"/>
            <w:tcMar>
              <w:left w:w="28" w:type="dxa"/>
              <w:right w:w="28" w:type="dxa"/>
            </w:tcMar>
            <w:vAlign w:val="center"/>
          </w:tcPr>
          <w:p w14:paraId="4CF904DF" w14:textId="21C9EFD1" w:rsidR="00785994" w:rsidRPr="00BE2954" w:rsidRDefault="009940C3" w:rsidP="00B95FEC">
            <w:pPr>
              <w:suppressAutoHyphens w:val="0"/>
              <w:spacing w:line="276" w:lineRule="auto"/>
              <w:ind w:left="35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  <w:r w:rsidRPr="00BE2954">
              <w:rPr>
                <w:rFonts w:asciiTheme="majorHAnsi" w:eastAsia="Calibri" w:hAnsiTheme="majorHAnsi" w:cs="Arial"/>
                <w:b/>
                <w:bCs/>
                <w:sz w:val="22"/>
                <w:szCs w:val="22"/>
              </w:rPr>
              <w:t>C.ROZ.270.</w:t>
            </w:r>
            <w:r w:rsidR="004E7BA7" w:rsidRPr="00BE2954">
              <w:rPr>
                <w:rFonts w:asciiTheme="majorHAnsi" w:eastAsia="Calibri" w:hAnsiTheme="majorHAnsi" w:cs="Arial"/>
                <w:b/>
                <w:bCs/>
                <w:sz w:val="22"/>
                <w:szCs w:val="22"/>
              </w:rPr>
              <w:t>2.</w:t>
            </w:r>
            <w:r w:rsidR="007762BE" w:rsidRPr="00BE2954">
              <w:rPr>
                <w:rFonts w:asciiTheme="majorHAnsi" w:eastAsia="Calibri" w:hAnsiTheme="majorHAnsi" w:cs="Arial"/>
                <w:b/>
                <w:bCs/>
                <w:sz w:val="22"/>
                <w:szCs w:val="22"/>
              </w:rPr>
              <w:t>80</w:t>
            </w:r>
            <w:r w:rsidR="004E7BA7" w:rsidRPr="00BE2954">
              <w:rPr>
                <w:rFonts w:asciiTheme="majorHAnsi" w:eastAsia="Calibri" w:hAnsiTheme="majorHAnsi" w:cs="Arial"/>
                <w:b/>
                <w:bCs/>
                <w:sz w:val="22"/>
                <w:szCs w:val="22"/>
              </w:rPr>
              <w:t>.2026</w:t>
            </w:r>
            <w:r w:rsidR="006E5EE3" w:rsidRPr="00BE2954">
              <w:rPr>
                <w:rFonts w:asciiTheme="majorHAnsi" w:eastAsia="Calibri" w:hAnsiTheme="majorHAnsi" w:cs="Arial"/>
                <w:b/>
                <w:bCs/>
                <w:sz w:val="22"/>
                <w:szCs w:val="22"/>
              </w:rPr>
              <w:t>.APS</w:t>
            </w:r>
          </w:p>
        </w:tc>
      </w:tr>
    </w:tbl>
    <w:p w14:paraId="1E91BD97" w14:textId="77777777" w:rsidR="00785994" w:rsidRPr="00BE2954" w:rsidRDefault="00785994" w:rsidP="00B95FEC">
      <w:pPr>
        <w:widowControl w:val="0"/>
        <w:suppressAutoHyphens w:val="0"/>
        <w:spacing w:line="276" w:lineRule="auto"/>
        <w:rPr>
          <w:rFonts w:asciiTheme="majorHAnsi" w:eastAsia="Calibri" w:hAnsiTheme="majorHAnsi" w:cs="Arial"/>
          <w:snapToGrid w:val="0"/>
          <w:sz w:val="18"/>
          <w:szCs w:val="18"/>
          <w:lang w:eastAsia="pl-PL"/>
        </w:rPr>
      </w:pPr>
    </w:p>
    <w:p w14:paraId="5823165B" w14:textId="77777777" w:rsidR="00785994" w:rsidRPr="00BE2954" w:rsidRDefault="00785994" w:rsidP="00B95FEC">
      <w:pPr>
        <w:widowControl w:val="0"/>
        <w:spacing w:line="276" w:lineRule="auto"/>
        <w:rPr>
          <w:rFonts w:asciiTheme="majorHAnsi" w:eastAsia="Calibri" w:hAnsiTheme="majorHAnsi" w:cs="Arial"/>
          <w:b/>
          <w:sz w:val="18"/>
          <w:szCs w:val="18"/>
        </w:rPr>
      </w:pPr>
      <w:r w:rsidRPr="00BE2954">
        <w:rPr>
          <w:rFonts w:asciiTheme="majorHAnsi" w:eastAsia="Calibri" w:hAnsiTheme="majorHAnsi" w:cs="Arial"/>
          <w:b/>
          <w:sz w:val="18"/>
          <w:szCs w:val="18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0"/>
      </w:tblGrid>
      <w:tr w:rsidR="00785994" w:rsidRPr="00BE2954" w14:paraId="7B6639FB" w14:textId="77777777">
        <w:trPr>
          <w:trHeight w:val="549"/>
        </w:trPr>
        <w:tc>
          <w:tcPr>
            <w:tcW w:w="4678" w:type="dxa"/>
            <w:shd w:val="clear" w:color="auto" w:fill="D9D9D9"/>
            <w:vAlign w:val="center"/>
          </w:tcPr>
          <w:p w14:paraId="551D8C5B" w14:textId="77777777" w:rsidR="00785994" w:rsidRPr="00BE2954" w:rsidRDefault="00785994" w:rsidP="00B95FEC">
            <w:pPr>
              <w:suppressAutoHyphens w:val="0"/>
              <w:spacing w:line="276" w:lineRule="auto"/>
              <w:ind w:left="850" w:hanging="850"/>
              <w:rPr>
                <w:rFonts w:asciiTheme="majorHAnsi" w:eastAsia="Calibri" w:hAnsiTheme="majorHAnsi" w:cs="Arial"/>
                <w:b/>
                <w:sz w:val="18"/>
                <w:szCs w:val="18"/>
                <w:lang w:eastAsia="en-GB"/>
              </w:rPr>
            </w:pPr>
            <w:r w:rsidRPr="00BE2954">
              <w:rPr>
                <w:rFonts w:asciiTheme="majorHAnsi" w:eastAsia="Calibri" w:hAnsiTheme="majorHAnsi" w:cs="Arial"/>
                <w:b/>
                <w:sz w:val="18"/>
                <w:szCs w:val="18"/>
                <w:lang w:eastAsia="en-GB"/>
              </w:rPr>
              <w:t>Nazwa:</w:t>
            </w:r>
          </w:p>
        </w:tc>
        <w:tc>
          <w:tcPr>
            <w:tcW w:w="4500" w:type="dxa"/>
            <w:vAlign w:val="center"/>
          </w:tcPr>
          <w:p w14:paraId="699E5D17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sz w:val="18"/>
                <w:szCs w:val="18"/>
                <w:lang w:eastAsia="en-GB"/>
              </w:rPr>
            </w:pPr>
            <w:r w:rsidRPr="00BE2954">
              <w:rPr>
                <w:rFonts w:asciiTheme="majorHAnsi" w:eastAsia="Calibri" w:hAnsiTheme="majorHAnsi" w:cs="Arial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  <w:tr w:rsidR="00785994" w:rsidRPr="00BE2954" w14:paraId="23516902" w14:textId="77777777">
        <w:trPr>
          <w:trHeight w:val="506"/>
        </w:trPr>
        <w:tc>
          <w:tcPr>
            <w:tcW w:w="4678" w:type="dxa"/>
            <w:shd w:val="clear" w:color="auto" w:fill="D9D9D9"/>
            <w:vAlign w:val="center"/>
          </w:tcPr>
          <w:p w14:paraId="1BCB5157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b/>
                <w:sz w:val="18"/>
                <w:szCs w:val="18"/>
                <w:lang w:eastAsia="en-GB"/>
              </w:rPr>
            </w:pPr>
            <w:r w:rsidRPr="00BE2954">
              <w:rPr>
                <w:rFonts w:asciiTheme="majorHAnsi" w:eastAsia="Calibri" w:hAnsiTheme="majorHAnsi" w:cs="Arial"/>
                <w:b/>
                <w:sz w:val="18"/>
                <w:szCs w:val="18"/>
                <w:lang w:eastAsia="en-GB"/>
              </w:rPr>
              <w:t xml:space="preserve">Adres pocztowy: </w:t>
            </w:r>
          </w:p>
        </w:tc>
        <w:tc>
          <w:tcPr>
            <w:tcW w:w="4500" w:type="dxa"/>
            <w:vAlign w:val="center"/>
          </w:tcPr>
          <w:p w14:paraId="61FC3385" w14:textId="77777777" w:rsidR="00785994" w:rsidRPr="00BE2954" w:rsidRDefault="00785994" w:rsidP="00B95FEC">
            <w:pPr>
              <w:suppressAutoHyphens w:val="0"/>
              <w:spacing w:line="276" w:lineRule="auto"/>
              <w:rPr>
                <w:rFonts w:asciiTheme="majorHAnsi" w:eastAsia="Calibri" w:hAnsiTheme="majorHAnsi" w:cs="Arial"/>
                <w:sz w:val="18"/>
                <w:szCs w:val="18"/>
                <w:lang w:eastAsia="en-GB"/>
              </w:rPr>
            </w:pPr>
            <w:r w:rsidRPr="00BE2954">
              <w:rPr>
                <w:rFonts w:asciiTheme="majorHAnsi" w:eastAsia="Calibri" w:hAnsiTheme="majorHAnsi" w:cs="Arial"/>
                <w:sz w:val="18"/>
                <w:szCs w:val="18"/>
                <w:lang w:eastAsia="pl-PL"/>
              </w:rPr>
              <w:t>………………………………………………</w:t>
            </w:r>
          </w:p>
        </w:tc>
      </w:tr>
    </w:tbl>
    <w:p w14:paraId="05363697" w14:textId="77777777" w:rsidR="00785994" w:rsidRPr="00BE2954" w:rsidRDefault="00785994" w:rsidP="00B95FEC">
      <w:pPr>
        <w:pStyle w:val="Zwykytekst"/>
        <w:spacing w:before="120" w:line="276" w:lineRule="auto"/>
        <w:ind w:right="-567"/>
        <w:jc w:val="both"/>
        <w:rPr>
          <w:rFonts w:asciiTheme="majorHAnsi" w:hAnsiTheme="majorHAnsi" w:cs="Times New Roman"/>
          <w:sz w:val="18"/>
          <w:szCs w:val="18"/>
        </w:rPr>
      </w:pPr>
    </w:p>
    <w:p w14:paraId="0BD8EF90" w14:textId="77777777" w:rsidR="00785994" w:rsidRPr="00BE2954" w:rsidRDefault="00785994" w:rsidP="00B95FEC">
      <w:pPr>
        <w:suppressAutoHyphens w:val="0"/>
        <w:spacing w:line="276" w:lineRule="auto"/>
        <w:jc w:val="center"/>
        <w:rPr>
          <w:rFonts w:asciiTheme="majorHAnsi" w:hAnsiTheme="majorHAnsi" w:cs="Arial"/>
          <w:b/>
          <w:bCs/>
          <w:sz w:val="22"/>
          <w:szCs w:val="22"/>
          <w:lang w:eastAsia="pl-PL"/>
        </w:rPr>
      </w:pPr>
      <w:r w:rsidRPr="00BE2954">
        <w:rPr>
          <w:rFonts w:asciiTheme="majorHAnsi" w:hAnsiTheme="majorHAnsi" w:cs="Arial"/>
          <w:b/>
          <w:sz w:val="22"/>
          <w:szCs w:val="22"/>
        </w:rPr>
        <w:t>WYKAZ USŁUG</w:t>
      </w:r>
    </w:p>
    <w:p w14:paraId="1C6B1D57" w14:textId="40313F2C" w:rsidR="00785994" w:rsidRPr="00BE2954" w:rsidRDefault="00785994" w:rsidP="00B95FEC">
      <w:pPr>
        <w:spacing w:line="276" w:lineRule="auto"/>
        <w:jc w:val="center"/>
        <w:rPr>
          <w:rFonts w:asciiTheme="majorHAnsi" w:hAnsiTheme="majorHAnsi" w:cs="Arial"/>
          <w:sz w:val="18"/>
          <w:szCs w:val="18"/>
        </w:rPr>
      </w:pPr>
      <w:r w:rsidRPr="00BE2954">
        <w:rPr>
          <w:rFonts w:asciiTheme="majorHAnsi" w:hAnsiTheme="majorHAnsi" w:cs="Arial"/>
          <w:b/>
          <w:bCs/>
          <w:sz w:val="18"/>
          <w:szCs w:val="18"/>
        </w:rPr>
        <w:t>składany na potwierdzenie spełniania warunku udziału w postępowaniu</w:t>
      </w:r>
    </w:p>
    <w:p w14:paraId="545144A8" w14:textId="77777777" w:rsidR="00785994" w:rsidRPr="00BE2954" w:rsidRDefault="00785994" w:rsidP="00B95FEC">
      <w:pPr>
        <w:pStyle w:val="Zwykytekst"/>
        <w:spacing w:before="120" w:line="276" w:lineRule="auto"/>
        <w:ind w:right="-567"/>
        <w:jc w:val="both"/>
        <w:rPr>
          <w:rFonts w:asciiTheme="majorHAnsi" w:hAnsiTheme="majorHAnsi" w:cs="Times New Roman"/>
          <w:sz w:val="18"/>
          <w:szCs w:val="18"/>
        </w:rPr>
      </w:pPr>
    </w:p>
    <w:p w14:paraId="4CC3C7C2" w14:textId="12BE6A0C" w:rsidR="0028362C" w:rsidRPr="00BE2954" w:rsidRDefault="00785994" w:rsidP="00B95FEC">
      <w:pPr>
        <w:spacing w:line="276" w:lineRule="auto"/>
        <w:jc w:val="both"/>
        <w:rPr>
          <w:rFonts w:asciiTheme="majorHAnsi" w:hAnsiTheme="majorHAnsi" w:cs="Arial"/>
          <w:sz w:val="18"/>
          <w:szCs w:val="18"/>
        </w:rPr>
      </w:pPr>
      <w:r w:rsidRPr="00BE2954">
        <w:rPr>
          <w:rFonts w:asciiTheme="majorHAnsi" w:hAnsiTheme="majorHAnsi" w:cs="Arial"/>
          <w:sz w:val="18"/>
          <w:szCs w:val="18"/>
          <w:lang w:eastAsia="pl-PL"/>
        </w:rPr>
        <w:t xml:space="preserve">W związku z ubieganiem się o udzielenie zamówienia publicznego świadom(i) odpowiedzialności karnej wynikającej z art. 297 § 1 Kodeksu karnego oświadczam(y), że </w:t>
      </w:r>
      <w:r w:rsidR="0028362C" w:rsidRPr="00BE2954">
        <w:rPr>
          <w:rFonts w:asciiTheme="majorHAnsi" w:hAnsiTheme="majorHAnsi" w:cs="Arial"/>
          <w:sz w:val="18"/>
          <w:szCs w:val="18"/>
        </w:rPr>
        <w:t>reprezentowana przeze mnie</w:t>
      </w:r>
      <w:r w:rsidRPr="00BE2954">
        <w:rPr>
          <w:rFonts w:asciiTheme="majorHAnsi" w:hAnsiTheme="majorHAnsi" w:cs="Arial"/>
          <w:sz w:val="18"/>
          <w:szCs w:val="18"/>
        </w:rPr>
        <w:t xml:space="preserve"> firma</w:t>
      </w:r>
      <w:r w:rsidR="002117E9" w:rsidRPr="00BE2954">
        <w:rPr>
          <w:rFonts w:asciiTheme="majorHAnsi" w:hAnsiTheme="majorHAnsi" w:cs="Arial"/>
          <w:sz w:val="18"/>
          <w:szCs w:val="18"/>
        </w:rPr>
        <w:t>,</w:t>
      </w:r>
      <w:r w:rsidRPr="00BE2954">
        <w:rPr>
          <w:rFonts w:asciiTheme="majorHAnsi" w:hAnsiTheme="majorHAnsi" w:cs="Arial"/>
          <w:sz w:val="18"/>
          <w:szCs w:val="18"/>
        </w:rPr>
        <w:t xml:space="preserve"> na potwierdzenie spełnienia warunku udziału w postępowaniu opisanego przez Zamawiającego</w:t>
      </w:r>
      <w:r w:rsidRPr="00BE2954">
        <w:rPr>
          <w:rFonts w:asciiTheme="majorHAnsi" w:hAnsiTheme="majorHAnsi" w:cs="Arial"/>
          <w:color w:val="008000"/>
          <w:sz w:val="18"/>
          <w:szCs w:val="18"/>
        </w:rPr>
        <w:t xml:space="preserve"> </w:t>
      </w:r>
      <w:r w:rsidRPr="00BE2954">
        <w:rPr>
          <w:rFonts w:asciiTheme="majorHAnsi" w:hAnsiTheme="majorHAnsi" w:cs="Arial"/>
          <w:sz w:val="18"/>
          <w:szCs w:val="18"/>
        </w:rPr>
        <w:t>w pkt 7.</w:t>
      </w:r>
      <w:r w:rsidR="009940C3" w:rsidRPr="00BE2954">
        <w:rPr>
          <w:rFonts w:asciiTheme="majorHAnsi" w:hAnsiTheme="majorHAnsi" w:cs="Arial"/>
          <w:sz w:val="18"/>
          <w:szCs w:val="18"/>
        </w:rPr>
        <w:t>7.4.1</w:t>
      </w:r>
      <w:r w:rsidR="0028362C" w:rsidRPr="00BE2954">
        <w:rPr>
          <w:rFonts w:asciiTheme="majorHAnsi" w:hAnsiTheme="majorHAnsi" w:cs="Arial"/>
          <w:sz w:val="18"/>
          <w:szCs w:val="18"/>
        </w:rPr>
        <w:t xml:space="preserve"> </w:t>
      </w:r>
      <w:r w:rsidR="002117E9" w:rsidRPr="00BE2954">
        <w:rPr>
          <w:rFonts w:asciiTheme="majorHAnsi" w:hAnsiTheme="majorHAnsi" w:cs="Arial"/>
          <w:sz w:val="18"/>
          <w:szCs w:val="18"/>
        </w:rPr>
        <w:t xml:space="preserve">SWZ, </w:t>
      </w:r>
      <w:r w:rsidR="0028362C" w:rsidRPr="00BE2954">
        <w:rPr>
          <w:rFonts w:asciiTheme="majorHAnsi" w:hAnsiTheme="majorHAnsi" w:cs="Arial"/>
          <w:sz w:val="18"/>
          <w:szCs w:val="18"/>
        </w:rPr>
        <w:t xml:space="preserve">zrealizowała w ciągu ostatnich </w:t>
      </w:r>
      <w:r w:rsidR="000666E5" w:rsidRPr="00BE2954">
        <w:rPr>
          <w:rFonts w:asciiTheme="majorHAnsi" w:hAnsiTheme="majorHAnsi" w:cs="Arial"/>
          <w:b/>
          <w:bCs/>
          <w:sz w:val="18"/>
          <w:szCs w:val="18"/>
        </w:rPr>
        <w:t>3</w:t>
      </w:r>
      <w:r w:rsidR="00FA7008" w:rsidRPr="00BE2954">
        <w:rPr>
          <w:rFonts w:asciiTheme="majorHAnsi" w:hAnsiTheme="majorHAnsi" w:cs="Arial"/>
          <w:b/>
          <w:bCs/>
          <w:sz w:val="18"/>
          <w:szCs w:val="18"/>
        </w:rPr>
        <w:t xml:space="preserve"> </w:t>
      </w:r>
      <w:r w:rsidR="00AC76B9" w:rsidRPr="00BE2954">
        <w:rPr>
          <w:rFonts w:asciiTheme="majorHAnsi" w:hAnsiTheme="majorHAnsi" w:cs="Arial"/>
          <w:b/>
          <w:bCs/>
          <w:sz w:val="18"/>
          <w:szCs w:val="18"/>
        </w:rPr>
        <w:t>lat</w:t>
      </w:r>
      <w:r w:rsidR="0028362C" w:rsidRPr="00BE2954">
        <w:rPr>
          <w:rFonts w:asciiTheme="majorHAnsi" w:hAnsiTheme="majorHAnsi" w:cs="Arial"/>
          <w:sz w:val="18"/>
          <w:szCs w:val="18"/>
        </w:rPr>
        <w:t xml:space="preserve"> </w:t>
      </w:r>
      <w:r w:rsidR="0026096F" w:rsidRPr="00BE2954">
        <w:rPr>
          <w:rFonts w:asciiTheme="majorHAnsi" w:hAnsiTheme="majorHAnsi" w:cs="Arial"/>
          <w:sz w:val="18"/>
          <w:szCs w:val="18"/>
        </w:rPr>
        <w:t>przed upływem terminu składania ofert</w:t>
      </w:r>
      <w:r w:rsidR="00DD3B58" w:rsidRPr="00BE2954">
        <w:rPr>
          <w:rFonts w:asciiTheme="majorHAnsi" w:hAnsiTheme="majorHAnsi" w:cs="Arial"/>
          <w:sz w:val="18"/>
          <w:szCs w:val="18"/>
        </w:rPr>
        <w:t xml:space="preserve"> </w:t>
      </w:r>
      <w:r w:rsidR="0028362C" w:rsidRPr="00BE2954">
        <w:rPr>
          <w:rFonts w:asciiTheme="majorHAnsi" w:hAnsiTheme="majorHAnsi" w:cs="Arial"/>
          <w:sz w:val="18"/>
          <w:szCs w:val="18"/>
        </w:rPr>
        <w:t xml:space="preserve">następujące </w:t>
      </w:r>
      <w:r w:rsidR="004D1794" w:rsidRPr="00BE2954">
        <w:rPr>
          <w:rFonts w:asciiTheme="majorHAnsi" w:hAnsiTheme="majorHAnsi" w:cs="Arial"/>
          <w:sz w:val="18"/>
          <w:szCs w:val="18"/>
        </w:rPr>
        <w:t>zamówieni</w:t>
      </w:r>
      <w:r w:rsidR="00101BD1" w:rsidRPr="00BE2954">
        <w:rPr>
          <w:rFonts w:asciiTheme="majorHAnsi" w:hAnsiTheme="majorHAnsi" w:cs="Arial"/>
          <w:sz w:val="18"/>
          <w:szCs w:val="18"/>
        </w:rPr>
        <w:t>e</w:t>
      </w:r>
      <w:r w:rsidR="0028362C" w:rsidRPr="00BE2954">
        <w:rPr>
          <w:rFonts w:asciiTheme="majorHAnsi" w:hAnsiTheme="majorHAnsi" w:cs="Arial"/>
          <w:sz w:val="18"/>
          <w:szCs w:val="18"/>
        </w:rPr>
        <w:t>:</w:t>
      </w:r>
    </w:p>
    <w:p w14:paraId="0DD33871" w14:textId="77777777" w:rsidR="0028362C" w:rsidRPr="00BE2954" w:rsidRDefault="0028362C" w:rsidP="00B95FEC">
      <w:pPr>
        <w:pStyle w:val="Tekstpodstawowywcity"/>
        <w:suppressAutoHyphens w:val="0"/>
        <w:spacing w:after="0" w:line="276" w:lineRule="auto"/>
        <w:ind w:left="720"/>
        <w:jc w:val="both"/>
        <w:rPr>
          <w:rFonts w:asciiTheme="majorHAnsi" w:hAnsiTheme="majorHAnsi"/>
          <w:b/>
          <w:sz w:val="18"/>
          <w:szCs w:val="1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"/>
        <w:gridCol w:w="2047"/>
        <w:gridCol w:w="1561"/>
        <w:gridCol w:w="1187"/>
        <w:gridCol w:w="1323"/>
        <w:gridCol w:w="1290"/>
        <w:gridCol w:w="1290"/>
      </w:tblGrid>
      <w:tr w:rsidR="00A75D3E" w:rsidRPr="00BE2954" w14:paraId="01D17B8F" w14:textId="4A7C9218" w:rsidTr="00A75D3E">
        <w:trPr>
          <w:trHeight w:val="2007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290E28" w14:textId="77777777" w:rsidR="00A75D3E" w:rsidRPr="00BE2954" w:rsidRDefault="00A75D3E" w:rsidP="007F2998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Lp.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0FCD4" w14:textId="03546C8F" w:rsidR="00A75D3E" w:rsidRPr="00BE2954" w:rsidRDefault="00A75D3E" w:rsidP="007F2998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Nazwa zamówienia /Charakterystyka zamówienia / Informacje potwierdzające spełnianie warunku udziału w postępowaniu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1ADF3" w14:textId="77777777" w:rsidR="00A75D3E" w:rsidRPr="00BE2954" w:rsidRDefault="00A75D3E" w:rsidP="007F2998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Wartość usługi</w:t>
            </w:r>
          </w:p>
          <w:p w14:paraId="33C04B3A" w14:textId="319AE97E" w:rsidR="00A75D3E" w:rsidRPr="00BE2954" w:rsidRDefault="00A75D3E" w:rsidP="007F2998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[PLN brutto]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C90C3" w14:textId="77777777" w:rsidR="00A75D3E" w:rsidRPr="00BE2954" w:rsidRDefault="00A75D3E" w:rsidP="007F2998">
            <w:pPr>
              <w:spacing w:before="12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 xml:space="preserve">Data rozpoczęcia usługi </w:t>
            </w:r>
          </w:p>
          <w:p w14:paraId="2E947276" w14:textId="44667CB3" w:rsidR="00A75D3E" w:rsidRPr="00BE2954" w:rsidRDefault="00A75D3E" w:rsidP="007F2998">
            <w:pPr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(dzień, miesiąc, rok)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1DF3E" w14:textId="307733E6" w:rsidR="00A75D3E" w:rsidRPr="00BE2954" w:rsidRDefault="00A75D3E" w:rsidP="007F2998">
            <w:pPr>
              <w:pStyle w:val="Zwykytekst"/>
              <w:spacing w:line="276" w:lineRule="auto"/>
              <w:jc w:val="center"/>
              <w:rPr>
                <w:rFonts w:asciiTheme="majorHAnsi" w:eastAsia="Times New Roman" w:hAnsiTheme="majorHAnsi" w:cs="Times New Roman"/>
                <w:sz w:val="18"/>
                <w:szCs w:val="18"/>
                <w:lang w:eastAsia="ar-SA"/>
              </w:rPr>
            </w:pPr>
            <w:r w:rsidRPr="00BE2954">
              <w:rPr>
                <w:rFonts w:asciiTheme="majorHAnsi" w:eastAsia="Times New Roman" w:hAnsiTheme="majorHAnsi" w:cs="Times New Roman"/>
                <w:sz w:val="18"/>
                <w:szCs w:val="18"/>
                <w:lang w:eastAsia="ar-SA"/>
              </w:rPr>
              <w:t>Data zakończenia usługi (data Protokołu odbioru usługi)</w:t>
            </w:r>
          </w:p>
          <w:p w14:paraId="3512E7D8" w14:textId="5B45E315" w:rsidR="00A75D3E" w:rsidRPr="00BE2954" w:rsidRDefault="00A75D3E" w:rsidP="007F2998">
            <w:pPr>
              <w:spacing w:before="12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(dzień, miesiąc, rok)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840C" w14:textId="0D49CD0B" w:rsidR="00A75D3E" w:rsidRPr="00BE2954" w:rsidRDefault="00A75D3E" w:rsidP="007F2998">
            <w:pPr>
              <w:tabs>
                <w:tab w:val="center" w:pos="1889"/>
              </w:tabs>
              <w:spacing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proofErr w:type="gramStart"/>
            <w:r w:rsidRPr="00BE2954">
              <w:rPr>
                <w:rFonts w:asciiTheme="majorHAnsi" w:hAnsiTheme="majorHAnsi"/>
                <w:sz w:val="18"/>
                <w:szCs w:val="18"/>
              </w:rPr>
              <w:t>Podmiot</w:t>
            </w:r>
            <w:proofErr w:type="gramEnd"/>
            <w:r w:rsidRPr="00BE2954">
              <w:rPr>
                <w:rFonts w:asciiTheme="majorHAnsi" w:hAnsiTheme="majorHAnsi"/>
                <w:sz w:val="18"/>
                <w:szCs w:val="18"/>
              </w:rPr>
              <w:t xml:space="preserve"> na rzecz którego wykonano usługę (nazwa, adres)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6F13" w14:textId="36ABE5F7" w:rsidR="00A75D3E" w:rsidRPr="00BE2954" w:rsidRDefault="00A75D3E" w:rsidP="007F2998">
            <w:pPr>
              <w:tabs>
                <w:tab w:val="center" w:pos="1889"/>
              </w:tabs>
              <w:spacing w:line="276" w:lineRule="auto"/>
              <w:jc w:val="center"/>
              <w:rPr>
                <w:rFonts w:asciiTheme="majorHAnsi" w:hAnsiTheme="majorHAnsi"/>
                <w:bCs/>
                <w:sz w:val="18"/>
                <w:szCs w:val="18"/>
              </w:rPr>
            </w:pPr>
            <w:r w:rsidRPr="00BE2954">
              <w:rPr>
                <w:rFonts w:asciiTheme="majorHAnsi" w:hAnsiTheme="majorHAnsi" w:cs="Arial"/>
                <w:bCs/>
                <w:sz w:val="18"/>
                <w:szCs w:val="18"/>
              </w:rPr>
              <w:t>Nazwa Wykonawcy, którego dotyczy*</w:t>
            </w:r>
          </w:p>
        </w:tc>
      </w:tr>
      <w:tr w:rsidR="00A75D3E" w:rsidRPr="00BE2954" w14:paraId="1BE9DF77" w14:textId="33A4FDE5" w:rsidTr="00A75D3E">
        <w:trPr>
          <w:trHeight w:val="234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DBD18" w14:textId="77777777" w:rsidR="00A75D3E" w:rsidRPr="00BE2954" w:rsidRDefault="00A75D3E" w:rsidP="00B95FEC">
            <w:pPr>
              <w:spacing w:before="60" w:after="6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1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C18A3" w14:textId="77777777" w:rsidR="00A75D3E" w:rsidRPr="00BE2954" w:rsidRDefault="00A75D3E" w:rsidP="00B95FEC">
            <w:pPr>
              <w:spacing w:before="60" w:after="6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A0AAB" w14:textId="77777777" w:rsidR="00A75D3E" w:rsidRPr="00BE2954" w:rsidRDefault="00A75D3E" w:rsidP="00B95FEC">
            <w:pPr>
              <w:spacing w:before="60" w:after="6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3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819B7" w14:textId="77777777" w:rsidR="00A75D3E" w:rsidRPr="00BE2954" w:rsidRDefault="00A75D3E" w:rsidP="00B95FEC">
            <w:pPr>
              <w:spacing w:before="60" w:after="6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4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F41EB" w14:textId="77777777" w:rsidR="00A75D3E" w:rsidRPr="00BE2954" w:rsidRDefault="00A75D3E" w:rsidP="00B95FEC">
            <w:pPr>
              <w:spacing w:before="60" w:after="6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5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9152" w14:textId="6FBFBDC4" w:rsidR="00A75D3E" w:rsidRPr="00BE2954" w:rsidRDefault="00A75D3E" w:rsidP="00B95FEC">
            <w:pPr>
              <w:spacing w:before="60" w:after="6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6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1A06" w14:textId="770DEADF" w:rsidR="00A75D3E" w:rsidRPr="00BE2954" w:rsidRDefault="0028747F" w:rsidP="00B95FEC">
            <w:pPr>
              <w:spacing w:before="60" w:after="6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BE2954">
              <w:rPr>
                <w:rFonts w:asciiTheme="majorHAnsi" w:hAnsiTheme="majorHAnsi"/>
                <w:sz w:val="18"/>
                <w:szCs w:val="18"/>
              </w:rPr>
              <w:t>7</w:t>
            </w:r>
          </w:p>
        </w:tc>
      </w:tr>
      <w:tr w:rsidR="00A75D3E" w:rsidRPr="00BE2954" w14:paraId="08971A34" w14:textId="42A5EFFA" w:rsidTr="00A75D3E">
        <w:trPr>
          <w:trHeight w:val="394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EA8A0" w14:textId="77777777" w:rsidR="00A75D3E" w:rsidRPr="00BE2954" w:rsidRDefault="00A75D3E" w:rsidP="009940C3">
            <w:pPr>
              <w:spacing w:before="120" w:line="276" w:lineRule="auto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7FE81" w14:textId="77777777" w:rsidR="00A75D3E" w:rsidRPr="00BE2954" w:rsidRDefault="00A75D3E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  <w:p w14:paraId="08BB88C9" w14:textId="77777777" w:rsidR="00A75D3E" w:rsidRPr="00BE2954" w:rsidRDefault="00A75D3E" w:rsidP="00B95FEC">
            <w:pPr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B4C7B" w14:textId="77777777" w:rsidR="00A75D3E" w:rsidRPr="00BE2954" w:rsidRDefault="00A75D3E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1CCC6" w14:textId="77777777" w:rsidR="00A75D3E" w:rsidRPr="00BE2954" w:rsidRDefault="00A75D3E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98358" w14:textId="77777777" w:rsidR="00A75D3E" w:rsidRPr="00BE2954" w:rsidRDefault="00A75D3E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11F0" w14:textId="77777777" w:rsidR="00A75D3E" w:rsidRPr="00BE2954" w:rsidRDefault="00A75D3E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2EBF" w14:textId="77777777" w:rsidR="00A75D3E" w:rsidRPr="00BE2954" w:rsidRDefault="00A75D3E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940C3" w:rsidRPr="00BE2954" w14:paraId="59BF7282" w14:textId="77777777" w:rsidTr="00A75D3E">
        <w:trPr>
          <w:trHeight w:val="394"/>
        </w:trPr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E35EB" w14:textId="77777777" w:rsidR="009940C3" w:rsidRPr="00BE2954" w:rsidRDefault="009940C3" w:rsidP="00B95FEC">
            <w:pPr>
              <w:spacing w:before="120" w:line="276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7349D" w14:textId="77777777" w:rsidR="009940C3" w:rsidRPr="00BE2954" w:rsidRDefault="009940C3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A465F" w14:textId="77777777" w:rsidR="009940C3" w:rsidRPr="00BE2954" w:rsidRDefault="009940C3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A9476" w14:textId="77777777" w:rsidR="009940C3" w:rsidRPr="00BE2954" w:rsidRDefault="009940C3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E468F" w14:textId="77777777" w:rsidR="009940C3" w:rsidRPr="00BE2954" w:rsidRDefault="009940C3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D808" w14:textId="77777777" w:rsidR="009940C3" w:rsidRPr="00BE2954" w:rsidRDefault="009940C3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7CF5" w14:textId="77777777" w:rsidR="009940C3" w:rsidRPr="00BE2954" w:rsidRDefault="009940C3" w:rsidP="00B95FEC">
            <w:pPr>
              <w:snapToGrid w:val="0"/>
              <w:spacing w:before="120" w:line="276" w:lineRule="auto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27D4F3AA" w14:textId="77777777" w:rsidR="00291770" w:rsidRPr="00BE2954" w:rsidRDefault="00291770" w:rsidP="00B95FEC">
      <w:pPr>
        <w:pStyle w:val="Tekstpodstawowywcity"/>
        <w:suppressAutoHyphens w:val="0"/>
        <w:spacing w:after="0" w:line="276" w:lineRule="auto"/>
        <w:ind w:left="0"/>
        <w:jc w:val="both"/>
        <w:rPr>
          <w:rFonts w:asciiTheme="majorHAnsi" w:hAnsiTheme="majorHAnsi"/>
          <w:b/>
          <w:sz w:val="18"/>
          <w:szCs w:val="18"/>
        </w:rPr>
      </w:pPr>
    </w:p>
    <w:p w14:paraId="7ED87EBE" w14:textId="77777777" w:rsidR="00A75D3E" w:rsidRPr="00BE2954" w:rsidRDefault="00A75D3E" w:rsidP="00A75D3E">
      <w:pPr>
        <w:jc w:val="both"/>
        <w:rPr>
          <w:rFonts w:asciiTheme="majorHAnsi" w:hAnsiTheme="majorHAnsi"/>
          <w:i/>
          <w:sz w:val="22"/>
          <w:szCs w:val="22"/>
        </w:rPr>
      </w:pPr>
      <w:bookmarkStart w:id="0" w:name="_Hlk176436965"/>
      <w:r w:rsidRPr="00BE2954">
        <w:rPr>
          <w:rFonts w:asciiTheme="majorHAnsi" w:hAnsiTheme="majorHAnsi"/>
          <w:i/>
          <w:sz w:val="22"/>
          <w:szCs w:val="22"/>
        </w:rPr>
        <w:t>* Wypełniają wykonawcy wspólnie ubiegający się o udzielenie niniejszego zamówienia</w:t>
      </w:r>
    </w:p>
    <w:p w14:paraId="2F949222" w14:textId="77777777" w:rsidR="00291770" w:rsidRPr="00BE2954" w:rsidRDefault="00291770" w:rsidP="00B95FEC">
      <w:pPr>
        <w:pStyle w:val="Tekstpodstawowywcity"/>
        <w:suppressAutoHyphens w:val="0"/>
        <w:spacing w:after="0" w:line="276" w:lineRule="auto"/>
        <w:ind w:left="0"/>
        <w:jc w:val="both"/>
        <w:rPr>
          <w:rFonts w:asciiTheme="majorHAnsi" w:hAnsiTheme="majorHAnsi"/>
          <w:b/>
          <w:sz w:val="18"/>
          <w:szCs w:val="18"/>
        </w:rPr>
      </w:pPr>
    </w:p>
    <w:p w14:paraId="08D9BC7F" w14:textId="77777777" w:rsidR="00503F02" w:rsidRPr="00BE2954" w:rsidRDefault="00503F02" w:rsidP="00503F02">
      <w:pPr>
        <w:ind w:right="-1"/>
        <w:jc w:val="both"/>
        <w:rPr>
          <w:rFonts w:asciiTheme="majorHAnsi" w:hAnsiTheme="majorHAnsi" w:cs="Arial"/>
          <w:iCs/>
          <w:sz w:val="22"/>
          <w:szCs w:val="22"/>
          <w:u w:val="single"/>
        </w:rPr>
      </w:pPr>
      <w:bookmarkStart w:id="1" w:name="_Hlk84511279"/>
      <w:r w:rsidRPr="00BE2954">
        <w:rPr>
          <w:rFonts w:asciiTheme="majorHAnsi" w:hAnsiTheme="majorHAnsi" w:cs="Arial"/>
          <w:b/>
          <w:bCs/>
          <w:color w:val="FF0000"/>
          <w:sz w:val="22"/>
          <w:szCs w:val="22"/>
        </w:rPr>
        <w:t>WYKAZ NALEŻY PODPISAĆ KWALIFIKOWANYM PODPISEM ELEKTRONICZNYM LUB PODPISEM ZAUFANYM LUB PODPISEM OSOBISTYM</w:t>
      </w:r>
      <w:bookmarkEnd w:id="1"/>
    </w:p>
    <w:bookmarkEnd w:id="0"/>
    <w:p w14:paraId="004761AE" w14:textId="3805EEDB" w:rsidR="00C16540" w:rsidRPr="00BE2954" w:rsidRDefault="00C16540" w:rsidP="00E244D4">
      <w:pPr>
        <w:spacing w:line="276" w:lineRule="auto"/>
        <w:ind w:right="-426"/>
        <w:jc w:val="both"/>
        <w:rPr>
          <w:rFonts w:asciiTheme="majorHAnsi" w:hAnsiTheme="majorHAnsi"/>
          <w:i/>
          <w:iCs/>
          <w:sz w:val="18"/>
          <w:szCs w:val="18"/>
        </w:rPr>
      </w:pPr>
    </w:p>
    <w:sectPr w:rsidR="00C16540" w:rsidRPr="00BE2954" w:rsidSect="007405D8">
      <w:headerReference w:type="default" r:id="rId7"/>
      <w:footerReference w:type="default" r:id="rId8"/>
      <w:pgSz w:w="11906" w:h="16838"/>
      <w:pgMar w:top="993" w:right="1417" w:bottom="1276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ECDB" w14:textId="77777777" w:rsidR="00884928" w:rsidRDefault="00884928">
      <w:r>
        <w:separator/>
      </w:r>
    </w:p>
  </w:endnote>
  <w:endnote w:type="continuationSeparator" w:id="0">
    <w:p w14:paraId="337E8E01" w14:textId="77777777" w:rsidR="00884928" w:rsidRDefault="0088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3706653"/>
      <w:docPartObj>
        <w:docPartGallery w:val="Page Numbers (Bottom of Page)"/>
        <w:docPartUnique/>
      </w:docPartObj>
    </w:sdtPr>
    <w:sdtEndPr/>
    <w:sdtContent>
      <w:p w14:paraId="24C93C1A" w14:textId="6DFB3AC5" w:rsidR="0052276B" w:rsidRDefault="0052276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FDAE38" w14:textId="01513E21" w:rsidR="00CC7805" w:rsidRDefault="00CC780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63658" w14:textId="77777777" w:rsidR="00884928" w:rsidRDefault="00884928">
      <w:r>
        <w:separator/>
      </w:r>
    </w:p>
  </w:footnote>
  <w:footnote w:type="continuationSeparator" w:id="0">
    <w:p w14:paraId="52C20AAA" w14:textId="77777777" w:rsidR="00884928" w:rsidRDefault="00884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EA2" w14:textId="5319960B" w:rsidR="009940C3" w:rsidRDefault="009940C3" w:rsidP="004B4AA9">
    <w:pPr>
      <w:pStyle w:val="Nagwek"/>
      <w:jc w:val="right"/>
    </w:pPr>
  </w:p>
  <w:p w14:paraId="5F42767B" w14:textId="6E60E0C3" w:rsidR="009940C3" w:rsidRDefault="009940C3" w:rsidP="004B4AA9">
    <w:pPr>
      <w:pStyle w:val="Nagwek"/>
      <w:jc w:val="right"/>
    </w:pPr>
  </w:p>
  <w:p w14:paraId="222D7573" w14:textId="1CB68AF1" w:rsidR="004B4AA9" w:rsidRDefault="004B4AA9" w:rsidP="004B4AA9">
    <w:pPr>
      <w:pStyle w:val="Nagwek"/>
      <w:jc w:val="right"/>
    </w:pPr>
    <w:r>
      <w:t xml:space="preserve">Załącznik nr </w:t>
    </w:r>
    <w:r w:rsidR="009940C3">
      <w:t>1</w:t>
    </w:r>
    <w:r w:rsidR="004E7BA7">
      <w:t>0</w:t>
    </w:r>
  </w:p>
  <w:p w14:paraId="239B3712" w14:textId="77777777" w:rsidR="00FA67EE" w:rsidRPr="00080287" w:rsidRDefault="00FA67EE" w:rsidP="00FA67EE">
    <w:pPr>
      <w:pStyle w:val="Nagwek"/>
      <w:jc w:val="right"/>
      <w:rPr>
        <w:color w:val="FF0000"/>
      </w:rPr>
    </w:pPr>
    <w:r w:rsidRPr="00080287">
      <w:rPr>
        <w:rFonts w:ascii="Calibri" w:hAnsi="Calibri"/>
        <w:snapToGrid w:val="0"/>
        <w:color w:val="FF0000"/>
        <w:szCs w:val="20"/>
        <w:lang w:eastAsia="pl-PL"/>
      </w:rPr>
      <w:t xml:space="preserve">(składany </w:t>
    </w:r>
    <w:r>
      <w:rPr>
        <w:rFonts w:ascii="Calibri" w:hAnsi="Calibri"/>
        <w:snapToGrid w:val="0"/>
        <w:color w:val="FF0000"/>
        <w:szCs w:val="20"/>
        <w:lang w:eastAsia="pl-PL"/>
      </w:rPr>
      <w:t>na wezwanie Zamawiającego</w:t>
    </w:r>
    <w:r w:rsidRPr="00080287">
      <w:rPr>
        <w:rFonts w:ascii="Calibri" w:hAnsi="Calibri"/>
        <w:snapToGrid w:val="0"/>
        <w:color w:val="FF0000"/>
        <w:szCs w:val="20"/>
        <w:lang w:eastAsia="pl-PL"/>
      </w:rPr>
      <w:t>)</w:t>
    </w:r>
  </w:p>
  <w:p w14:paraId="059AEDA3" w14:textId="77777777" w:rsidR="00FA67EE" w:rsidRDefault="00FA67EE" w:rsidP="004B4AA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4022230">
    <w:abstractNumId w:val="0"/>
  </w:num>
  <w:num w:numId="2" w16cid:durableId="784231785">
    <w:abstractNumId w:val="4"/>
  </w:num>
  <w:num w:numId="3" w16cid:durableId="494760330">
    <w:abstractNumId w:val="5"/>
  </w:num>
  <w:num w:numId="4" w16cid:durableId="430244799">
    <w:abstractNumId w:val="23"/>
  </w:num>
  <w:num w:numId="5" w16cid:durableId="1456755486">
    <w:abstractNumId w:val="20"/>
  </w:num>
  <w:num w:numId="6" w16cid:durableId="2040428979">
    <w:abstractNumId w:val="25"/>
  </w:num>
  <w:num w:numId="7" w16cid:durableId="649331162">
    <w:abstractNumId w:val="21"/>
  </w:num>
  <w:num w:numId="8" w16cid:durableId="764493527">
    <w:abstractNumId w:val="17"/>
  </w:num>
  <w:num w:numId="9" w16cid:durableId="270666992">
    <w:abstractNumId w:val="22"/>
  </w:num>
  <w:num w:numId="10" w16cid:durableId="403992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9509504">
    <w:abstractNumId w:val="13"/>
  </w:num>
  <w:num w:numId="12" w16cid:durableId="585111111">
    <w:abstractNumId w:val="24"/>
  </w:num>
  <w:num w:numId="13" w16cid:durableId="1258750918">
    <w:abstractNumId w:val="16"/>
  </w:num>
  <w:num w:numId="14" w16cid:durableId="1712462942">
    <w:abstractNumId w:val="15"/>
  </w:num>
  <w:num w:numId="15" w16cid:durableId="3167600">
    <w:abstractNumId w:val="11"/>
  </w:num>
  <w:num w:numId="16" w16cid:durableId="1777486166">
    <w:abstractNumId w:val="26"/>
  </w:num>
  <w:num w:numId="17" w16cid:durableId="500967701">
    <w:abstractNumId w:val="14"/>
  </w:num>
  <w:num w:numId="18" w16cid:durableId="972518840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7914171">
    <w:abstractNumId w:val="19"/>
  </w:num>
  <w:num w:numId="20" w16cid:durableId="1769737446">
    <w:abstractNumId w:val="28"/>
  </w:num>
  <w:num w:numId="21" w16cid:durableId="341594511">
    <w:abstractNumId w:val="10"/>
  </w:num>
  <w:num w:numId="22" w16cid:durableId="247077249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A3"/>
    <w:rsid w:val="00000C97"/>
    <w:rsid w:val="0000483E"/>
    <w:rsid w:val="00007829"/>
    <w:rsid w:val="00012E17"/>
    <w:rsid w:val="00014384"/>
    <w:rsid w:val="00023226"/>
    <w:rsid w:val="00025A5B"/>
    <w:rsid w:val="00027FA7"/>
    <w:rsid w:val="00030EF5"/>
    <w:rsid w:val="00031AE8"/>
    <w:rsid w:val="0003526E"/>
    <w:rsid w:val="0003571F"/>
    <w:rsid w:val="00037060"/>
    <w:rsid w:val="00046408"/>
    <w:rsid w:val="00047542"/>
    <w:rsid w:val="00047835"/>
    <w:rsid w:val="00047EC3"/>
    <w:rsid w:val="00054F49"/>
    <w:rsid w:val="00057FE1"/>
    <w:rsid w:val="000634FA"/>
    <w:rsid w:val="00064378"/>
    <w:rsid w:val="00064939"/>
    <w:rsid w:val="00065C8C"/>
    <w:rsid w:val="000666E5"/>
    <w:rsid w:val="0006738C"/>
    <w:rsid w:val="00071F78"/>
    <w:rsid w:val="000739D4"/>
    <w:rsid w:val="00074ACB"/>
    <w:rsid w:val="000768B4"/>
    <w:rsid w:val="00085422"/>
    <w:rsid w:val="0009317D"/>
    <w:rsid w:val="000932C7"/>
    <w:rsid w:val="00093426"/>
    <w:rsid w:val="0009433B"/>
    <w:rsid w:val="000B04D0"/>
    <w:rsid w:val="000B17D8"/>
    <w:rsid w:val="000B30B3"/>
    <w:rsid w:val="000B3EDF"/>
    <w:rsid w:val="000B5B72"/>
    <w:rsid w:val="000C2C47"/>
    <w:rsid w:val="000C4628"/>
    <w:rsid w:val="000C47DF"/>
    <w:rsid w:val="000C4A90"/>
    <w:rsid w:val="000C73A8"/>
    <w:rsid w:val="000D0D1C"/>
    <w:rsid w:val="000D3C96"/>
    <w:rsid w:val="000D5557"/>
    <w:rsid w:val="000D70F7"/>
    <w:rsid w:val="000D7F8E"/>
    <w:rsid w:val="000E2718"/>
    <w:rsid w:val="000E3111"/>
    <w:rsid w:val="000E7774"/>
    <w:rsid w:val="000F0FD6"/>
    <w:rsid w:val="000F6E8F"/>
    <w:rsid w:val="000F717E"/>
    <w:rsid w:val="000F7D5D"/>
    <w:rsid w:val="000F7E84"/>
    <w:rsid w:val="00101BD1"/>
    <w:rsid w:val="00102C1C"/>
    <w:rsid w:val="00107EB5"/>
    <w:rsid w:val="0011338E"/>
    <w:rsid w:val="001148E5"/>
    <w:rsid w:val="00114A82"/>
    <w:rsid w:val="00116D2B"/>
    <w:rsid w:val="00120403"/>
    <w:rsid w:val="00120964"/>
    <w:rsid w:val="00120FD0"/>
    <w:rsid w:val="001237BD"/>
    <w:rsid w:val="00123813"/>
    <w:rsid w:val="00123FE5"/>
    <w:rsid w:val="0012689B"/>
    <w:rsid w:val="001269C4"/>
    <w:rsid w:val="00133A56"/>
    <w:rsid w:val="00136A91"/>
    <w:rsid w:val="0014124A"/>
    <w:rsid w:val="001416CF"/>
    <w:rsid w:val="00143524"/>
    <w:rsid w:val="00144AAB"/>
    <w:rsid w:val="00144B44"/>
    <w:rsid w:val="00145D77"/>
    <w:rsid w:val="0015214F"/>
    <w:rsid w:val="0015438D"/>
    <w:rsid w:val="00154F8D"/>
    <w:rsid w:val="0015782D"/>
    <w:rsid w:val="001616CB"/>
    <w:rsid w:val="00166BD7"/>
    <w:rsid w:val="00167E56"/>
    <w:rsid w:val="001722A8"/>
    <w:rsid w:val="00172788"/>
    <w:rsid w:val="00173956"/>
    <w:rsid w:val="00174D1E"/>
    <w:rsid w:val="00177F99"/>
    <w:rsid w:val="00180B70"/>
    <w:rsid w:val="00180E86"/>
    <w:rsid w:val="00180EC4"/>
    <w:rsid w:val="00185CBA"/>
    <w:rsid w:val="00192D5F"/>
    <w:rsid w:val="00193B33"/>
    <w:rsid w:val="001941B6"/>
    <w:rsid w:val="00196170"/>
    <w:rsid w:val="001A1BCA"/>
    <w:rsid w:val="001A365E"/>
    <w:rsid w:val="001A3B6D"/>
    <w:rsid w:val="001A5C50"/>
    <w:rsid w:val="001B1D11"/>
    <w:rsid w:val="001B3C47"/>
    <w:rsid w:val="001B78F1"/>
    <w:rsid w:val="001C0B95"/>
    <w:rsid w:val="001C2CF7"/>
    <w:rsid w:val="001C4899"/>
    <w:rsid w:val="001C49E0"/>
    <w:rsid w:val="001D1AF7"/>
    <w:rsid w:val="001D5C0D"/>
    <w:rsid w:val="001E3078"/>
    <w:rsid w:val="001E68D1"/>
    <w:rsid w:val="001F102F"/>
    <w:rsid w:val="001F3DBF"/>
    <w:rsid w:val="001F3E66"/>
    <w:rsid w:val="001F50C5"/>
    <w:rsid w:val="001F6236"/>
    <w:rsid w:val="002012A5"/>
    <w:rsid w:val="00203C9B"/>
    <w:rsid w:val="0021135F"/>
    <w:rsid w:val="002117E9"/>
    <w:rsid w:val="00213A97"/>
    <w:rsid w:val="00213D84"/>
    <w:rsid w:val="00214829"/>
    <w:rsid w:val="002149DD"/>
    <w:rsid w:val="00220C39"/>
    <w:rsid w:val="00221E9A"/>
    <w:rsid w:val="00224837"/>
    <w:rsid w:val="00225FBD"/>
    <w:rsid w:val="00226796"/>
    <w:rsid w:val="00227959"/>
    <w:rsid w:val="002318D1"/>
    <w:rsid w:val="00233A2F"/>
    <w:rsid w:val="00236706"/>
    <w:rsid w:val="0023774C"/>
    <w:rsid w:val="00241C48"/>
    <w:rsid w:val="00252A93"/>
    <w:rsid w:val="00253F19"/>
    <w:rsid w:val="0025731D"/>
    <w:rsid w:val="0026096F"/>
    <w:rsid w:val="0026222D"/>
    <w:rsid w:val="002643F4"/>
    <w:rsid w:val="0026525F"/>
    <w:rsid w:val="0027372B"/>
    <w:rsid w:val="002738D1"/>
    <w:rsid w:val="00275731"/>
    <w:rsid w:val="00277BB9"/>
    <w:rsid w:val="002812F1"/>
    <w:rsid w:val="00283622"/>
    <w:rsid w:val="0028362C"/>
    <w:rsid w:val="00284C3F"/>
    <w:rsid w:val="0028747F"/>
    <w:rsid w:val="00290042"/>
    <w:rsid w:val="00290D38"/>
    <w:rsid w:val="00290E31"/>
    <w:rsid w:val="00291770"/>
    <w:rsid w:val="002973DE"/>
    <w:rsid w:val="002A0DC8"/>
    <w:rsid w:val="002A499F"/>
    <w:rsid w:val="002A4BFA"/>
    <w:rsid w:val="002A6A20"/>
    <w:rsid w:val="002B022E"/>
    <w:rsid w:val="002B1686"/>
    <w:rsid w:val="002B2137"/>
    <w:rsid w:val="002B5270"/>
    <w:rsid w:val="002C7A4B"/>
    <w:rsid w:val="002D41F7"/>
    <w:rsid w:val="002D7638"/>
    <w:rsid w:val="002E193F"/>
    <w:rsid w:val="002E2FAD"/>
    <w:rsid w:val="002E4516"/>
    <w:rsid w:val="002F04D8"/>
    <w:rsid w:val="002F0E6C"/>
    <w:rsid w:val="002F4F05"/>
    <w:rsid w:val="002F5F86"/>
    <w:rsid w:val="002F65A0"/>
    <w:rsid w:val="002F6A07"/>
    <w:rsid w:val="002F7EAB"/>
    <w:rsid w:val="00303913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F33"/>
    <w:rsid w:val="00353F9C"/>
    <w:rsid w:val="00360796"/>
    <w:rsid w:val="00363934"/>
    <w:rsid w:val="0036721B"/>
    <w:rsid w:val="00373431"/>
    <w:rsid w:val="00374332"/>
    <w:rsid w:val="00375203"/>
    <w:rsid w:val="00380921"/>
    <w:rsid w:val="0038158E"/>
    <w:rsid w:val="00396BB2"/>
    <w:rsid w:val="003975DD"/>
    <w:rsid w:val="003A0F4F"/>
    <w:rsid w:val="003A426D"/>
    <w:rsid w:val="003B4DC5"/>
    <w:rsid w:val="003B636D"/>
    <w:rsid w:val="003B6CCD"/>
    <w:rsid w:val="003B77ED"/>
    <w:rsid w:val="003C7852"/>
    <w:rsid w:val="003D452A"/>
    <w:rsid w:val="003D7628"/>
    <w:rsid w:val="003E0FCC"/>
    <w:rsid w:val="003E156B"/>
    <w:rsid w:val="003E52EB"/>
    <w:rsid w:val="003F075F"/>
    <w:rsid w:val="003F5927"/>
    <w:rsid w:val="0040049B"/>
    <w:rsid w:val="004007F0"/>
    <w:rsid w:val="00404469"/>
    <w:rsid w:val="00404AD6"/>
    <w:rsid w:val="00411851"/>
    <w:rsid w:val="00412500"/>
    <w:rsid w:val="0041441E"/>
    <w:rsid w:val="0041460B"/>
    <w:rsid w:val="00414E6B"/>
    <w:rsid w:val="00416A00"/>
    <w:rsid w:val="00417E0C"/>
    <w:rsid w:val="0042086E"/>
    <w:rsid w:val="00424D33"/>
    <w:rsid w:val="00425B9A"/>
    <w:rsid w:val="00431DFE"/>
    <w:rsid w:val="00433041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A90"/>
    <w:rsid w:val="00467F08"/>
    <w:rsid w:val="00470B00"/>
    <w:rsid w:val="00474246"/>
    <w:rsid w:val="004747E9"/>
    <w:rsid w:val="00476A66"/>
    <w:rsid w:val="00476F70"/>
    <w:rsid w:val="00480B14"/>
    <w:rsid w:val="00491124"/>
    <w:rsid w:val="00491AC0"/>
    <w:rsid w:val="004921C1"/>
    <w:rsid w:val="0049457B"/>
    <w:rsid w:val="00495BD7"/>
    <w:rsid w:val="004A421B"/>
    <w:rsid w:val="004A52F5"/>
    <w:rsid w:val="004A5AAE"/>
    <w:rsid w:val="004B2D17"/>
    <w:rsid w:val="004B4AA9"/>
    <w:rsid w:val="004B6096"/>
    <w:rsid w:val="004C40EE"/>
    <w:rsid w:val="004D1794"/>
    <w:rsid w:val="004D3C43"/>
    <w:rsid w:val="004D44A1"/>
    <w:rsid w:val="004D4B6D"/>
    <w:rsid w:val="004E253D"/>
    <w:rsid w:val="004E38E3"/>
    <w:rsid w:val="004E77F1"/>
    <w:rsid w:val="004E7BA7"/>
    <w:rsid w:val="004F2820"/>
    <w:rsid w:val="004F5866"/>
    <w:rsid w:val="00503F02"/>
    <w:rsid w:val="00507CB1"/>
    <w:rsid w:val="00510B01"/>
    <w:rsid w:val="00512526"/>
    <w:rsid w:val="00514483"/>
    <w:rsid w:val="0052218B"/>
    <w:rsid w:val="0052276B"/>
    <w:rsid w:val="00522CB6"/>
    <w:rsid w:val="00533338"/>
    <w:rsid w:val="005343C4"/>
    <w:rsid w:val="00536B6A"/>
    <w:rsid w:val="00536C95"/>
    <w:rsid w:val="00537B38"/>
    <w:rsid w:val="00543A0C"/>
    <w:rsid w:val="005467CD"/>
    <w:rsid w:val="005519C2"/>
    <w:rsid w:val="00553456"/>
    <w:rsid w:val="00555E15"/>
    <w:rsid w:val="00557033"/>
    <w:rsid w:val="0056260F"/>
    <w:rsid w:val="00582587"/>
    <w:rsid w:val="00584282"/>
    <w:rsid w:val="00584EC7"/>
    <w:rsid w:val="00585551"/>
    <w:rsid w:val="0059277D"/>
    <w:rsid w:val="00592D7A"/>
    <w:rsid w:val="0059692D"/>
    <w:rsid w:val="005C030A"/>
    <w:rsid w:val="005C0C92"/>
    <w:rsid w:val="005C3C3F"/>
    <w:rsid w:val="005C3CB9"/>
    <w:rsid w:val="005C757A"/>
    <w:rsid w:val="005D01B0"/>
    <w:rsid w:val="005D0F45"/>
    <w:rsid w:val="005D1E66"/>
    <w:rsid w:val="005D394B"/>
    <w:rsid w:val="005D4988"/>
    <w:rsid w:val="005D5072"/>
    <w:rsid w:val="005E7536"/>
    <w:rsid w:val="005F184D"/>
    <w:rsid w:val="005F1E6B"/>
    <w:rsid w:val="005F27AD"/>
    <w:rsid w:val="005F354A"/>
    <w:rsid w:val="005F3F5C"/>
    <w:rsid w:val="00606A84"/>
    <w:rsid w:val="00612114"/>
    <w:rsid w:val="006131C3"/>
    <w:rsid w:val="00613898"/>
    <w:rsid w:val="00614007"/>
    <w:rsid w:val="0062051F"/>
    <w:rsid w:val="00621778"/>
    <w:rsid w:val="006219B0"/>
    <w:rsid w:val="006257DE"/>
    <w:rsid w:val="00630BF1"/>
    <w:rsid w:val="00632157"/>
    <w:rsid w:val="00632D5A"/>
    <w:rsid w:val="006337C3"/>
    <w:rsid w:val="00633DD0"/>
    <w:rsid w:val="00636E5A"/>
    <w:rsid w:val="006373CB"/>
    <w:rsid w:val="00641B88"/>
    <w:rsid w:val="00641EF5"/>
    <w:rsid w:val="0064460D"/>
    <w:rsid w:val="0064738C"/>
    <w:rsid w:val="00652840"/>
    <w:rsid w:val="00654E8E"/>
    <w:rsid w:val="0066273A"/>
    <w:rsid w:val="0066303D"/>
    <w:rsid w:val="0066440D"/>
    <w:rsid w:val="00664586"/>
    <w:rsid w:val="006649CD"/>
    <w:rsid w:val="00664E29"/>
    <w:rsid w:val="006762A1"/>
    <w:rsid w:val="00677FEE"/>
    <w:rsid w:val="00683776"/>
    <w:rsid w:val="0068686A"/>
    <w:rsid w:val="00687D87"/>
    <w:rsid w:val="006918C8"/>
    <w:rsid w:val="0069245E"/>
    <w:rsid w:val="00695CEE"/>
    <w:rsid w:val="00697017"/>
    <w:rsid w:val="006A0483"/>
    <w:rsid w:val="006A3D1A"/>
    <w:rsid w:val="006A5F2E"/>
    <w:rsid w:val="006A6161"/>
    <w:rsid w:val="006A638E"/>
    <w:rsid w:val="006B439A"/>
    <w:rsid w:val="006B7843"/>
    <w:rsid w:val="006C3A61"/>
    <w:rsid w:val="006C5529"/>
    <w:rsid w:val="006D003F"/>
    <w:rsid w:val="006D1B21"/>
    <w:rsid w:val="006D5F2A"/>
    <w:rsid w:val="006E09D1"/>
    <w:rsid w:val="006E1C35"/>
    <w:rsid w:val="006E5EE3"/>
    <w:rsid w:val="006E5F6D"/>
    <w:rsid w:val="006F0515"/>
    <w:rsid w:val="006F3D82"/>
    <w:rsid w:val="006F584F"/>
    <w:rsid w:val="006F625C"/>
    <w:rsid w:val="006F6F92"/>
    <w:rsid w:val="00703A75"/>
    <w:rsid w:val="00704346"/>
    <w:rsid w:val="0071038D"/>
    <w:rsid w:val="00710725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FC5"/>
    <w:rsid w:val="00735968"/>
    <w:rsid w:val="00740577"/>
    <w:rsid w:val="007405D8"/>
    <w:rsid w:val="00743892"/>
    <w:rsid w:val="0075128B"/>
    <w:rsid w:val="0075176D"/>
    <w:rsid w:val="00755DF7"/>
    <w:rsid w:val="00760177"/>
    <w:rsid w:val="00762115"/>
    <w:rsid w:val="0076229F"/>
    <w:rsid w:val="00764F4E"/>
    <w:rsid w:val="0077221E"/>
    <w:rsid w:val="00773856"/>
    <w:rsid w:val="007753E9"/>
    <w:rsid w:val="007762BE"/>
    <w:rsid w:val="00780C4B"/>
    <w:rsid w:val="00782EB0"/>
    <w:rsid w:val="0078323D"/>
    <w:rsid w:val="0078396F"/>
    <w:rsid w:val="00785994"/>
    <w:rsid w:val="00794261"/>
    <w:rsid w:val="007A4EB3"/>
    <w:rsid w:val="007A69F1"/>
    <w:rsid w:val="007A6ABE"/>
    <w:rsid w:val="007B2D2A"/>
    <w:rsid w:val="007B50E5"/>
    <w:rsid w:val="007B5CED"/>
    <w:rsid w:val="007C0ACF"/>
    <w:rsid w:val="007C79B9"/>
    <w:rsid w:val="007C7BAF"/>
    <w:rsid w:val="007D0841"/>
    <w:rsid w:val="007D2A36"/>
    <w:rsid w:val="007D5C43"/>
    <w:rsid w:val="007D7A5B"/>
    <w:rsid w:val="007E4795"/>
    <w:rsid w:val="007E6E9F"/>
    <w:rsid w:val="007E7339"/>
    <w:rsid w:val="007F0522"/>
    <w:rsid w:val="007F2998"/>
    <w:rsid w:val="007F4540"/>
    <w:rsid w:val="007F4E83"/>
    <w:rsid w:val="007F5926"/>
    <w:rsid w:val="008019CB"/>
    <w:rsid w:val="00802FDC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2EC"/>
    <w:rsid w:val="00827ED0"/>
    <w:rsid w:val="00831D6E"/>
    <w:rsid w:val="008335F1"/>
    <w:rsid w:val="00843B7C"/>
    <w:rsid w:val="00843EC8"/>
    <w:rsid w:val="00847591"/>
    <w:rsid w:val="0085487E"/>
    <w:rsid w:val="00854DFA"/>
    <w:rsid w:val="00861B07"/>
    <w:rsid w:val="00861D0D"/>
    <w:rsid w:val="008674A0"/>
    <w:rsid w:val="008713FD"/>
    <w:rsid w:val="00875F37"/>
    <w:rsid w:val="0088057F"/>
    <w:rsid w:val="00884928"/>
    <w:rsid w:val="00886D7C"/>
    <w:rsid w:val="00890150"/>
    <w:rsid w:val="00890B42"/>
    <w:rsid w:val="00892105"/>
    <w:rsid w:val="00892FF7"/>
    <w:rsid w:val="00897A6F"/>
    <w:rsid w:val="008A2138"/>
    <w:rsid w:val="008A6385"/>
    <w:rsid w:val="008A644D"/>
    <w:rsid w:val="008B1A79"/>
    <w:rsid w:val="008B1C13"/>
    <w:rsid w:val="008B4069"/>
    <w:rsid w:val="008B5268"/>
    <w:rsid w:val="008B53DC"/>
    <w:rsid w:val="008B6F0F"/>
    <w:rsid w:val="008B6F53"/>
    <w:rsid w:val="008C0783"/>
    <w:rsid w:val="008C101F"/>
    <w:rsid w:val="008C174B"/>
    <w:rsid w:val="008C1F95"/>
    <w:rsid w:val="008D5B8E"/>
    <w:rsid w:val="008D5D42"/>
    <w:rsid w:val="008E243C"/>
    <w:rsid w:val="008E4429"/>
    <w:rsid w:val="008F03BA"/>
    <w:rsid w:val="008F2270"/>
    <w:rsid w:val="008F6EBC"/>
    <w:rsid w:val="0090145D"/>
    <w:rsid w:val="0090245A"/>
    <w:rsid w:val="00907271"/>
    <w:rsid w:val="009114D4"/>
    <w:rsid w:val="00911EE5"/>
    <w:rsid w:val="009211B8"/>
    <w:rsid w:val="009228F8"/>
    <w:rsid w:val="0092298F"/>
    <w:rsid w:val="009230F0"/>
    <w:rsid w:val="00925265"/>
    <w:rsid w:val="009262CD"/>
    <w:rsid w:val="00926EEB"/>
    <w:rsid w:val="00935353"/>
    <w:rsid w:val="0093693E"/>
    <w:rsid w:val="00942ED1"/>
    <w:rsid w:val="00950B69"/>
    <w:rsid w:val="0095201A"/>
    <w:rsid w:val="0095459B"/>
    <w:rsid w:val="00954C80"/>
    <w:rsid w:val="009604AB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0C3"/>
    <w:rsid w:val="009949B9"/>
    <w:rsid w:val="009A44A7"/>
    <w:rsid w:val="009A4987"/>
    <w:rsid w:val="009A7398"/>
    <w:rsid w:val="009B2A1D"/>
    <w:rsid w:val="009B5D8A"/>
    <w:rsid w:val="009B602D"/>
    <w:rsid w:val="009B66E2"/>
    <w:rsid w:val="009C1F47"/>
    <w:rsid w:val="009C3CC0"/>
    <w:rsid w:val="009C4087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308B"/>
    <w:rsid w:val="009E5F0B"/>
    <w:rsid w:val="009E6402"/>
    <w:rsid w:val="009E70A0"/>
    <w:rsid w:val="009F1C36"/>
    <w:rsid w:val="009F2017"/>
    <w:rsid w:val="009F29C1"/>
    <w:rsid w:val="009F35A7"/>
    <w:rsid w:val="009F49BA"/>
    <w:rsid w:val="009F5C86"/>
    <w:rsid w:val="009F68AB"/>
    <w:rsid w:val="00A01DF4"/>
    <w:rsid w:val="00A10B44"/>
    <w:rsid w:val="00A142E7"/>
    <w:rsid w:val="00A33DF0"/>
    <w:rsid w:val="00A34E07"/>
    <w:rsid w:val="00A4792B"/>
    <w:rsid w:val="00A4793B"/>
    <w:rsid w:val="00A51583"/>
    <w:rsid w:val="00A552AB"/>
    <w:rsid w:val="00A619AF"/>
    <w:rsid w:val="00A61DAD"/>
    <w:rsid w:val="00A70731"/>
    <w:rsid w:val="00A719A5"/>
    <w:rsid w:val="00A72281"/>
    <w:rsid w:val="00A736A3"/>
    <w:rsid w:val="00A74D23"/>
    <w:rsid w:val="00A75D3E"/>
    <w:rsid w:val="00A7687D"/>
    <w:rsid w:val="00A82585"/>
    <w:rsid w:val="00A831F5"/>
    <w:rsid w:val="00A845DD"/>
    <w:rsid w:val="00A866A1"/>
    <w:rsid w:val="00AA4BB3"/>
    <w:rsid w:val="00AA6073"/>
    <w:rsid w:val="00AA76BA"/>
    <w:rsid w:val="00AA7BEA"/>
    <w:rsid w:val="00AB1133"/>
    <w:rsid w:val="00AB44B8"/>
    <w:rsid w:val="00AC2797"/>
    <w:rsid w:val="00AC76B9"/>
    <w:rsid w:val="00AD023F"/>
    <w:rsid w:val="00AD64FC"/>
    <w:rsid w:val="00AE072C"/>
    <w:rsid w:val="00AE0FF4"/>
    <w:rsid w:val="00AE3D27"/>
    <w:rsid w:val="00AE56FD"/>
    <w:rsid w:val="00AE666A"/>
    <w:rsid w:val="00AE6968"/>
    <w:rsid w:val="00AF15EE"/>
    <w:rsid w:val="00B00B96"/>
    <w:rsid w:val="00B00DB0"/>
    <w:rsid w:val="00B04C0B"/>
    <w:rsid w:val="00B07659"/>
    <w:rsid w:val="00B11CB6"/>
    <w:rsid w:val="00B1300C"/>
    <w:rsid w:val="00B15FCD"/>
    <w:rsid w:val="00B169BB"/>
    <w:rsid w:val="00B21415"/>
    <w:rsid w:val="00B24886"/>
    <w:rsid w:val="00B26D1D"/>
    <w:rsid w:val="00B2748A"/>
    <w:rsid w:val="00B3158B"/>
    <w:rsid w:val="00B34329"/>
    <w:rsid w:val="00B36A48"/>
    <w:rsid w:val="00B4337E"/>
    <w:rsid w:val="00B44A80"/>
    <w:rsid w:val="00B47031"/>
    <w:rsid w:val="00B50601"/>
    <w:rsid w:val="00B51D2C"/>
    <w:rsid w:val="00B5291A"/>
    <w:rsid w:val="00B531BB"/>
    <w:rsid w:val="00B5357B"/>
    <w:rsid w:val="00B5380E"/>
    <w:rsid w:val="00B56853"/>
    <w:rsid w:val="00B60410"/>
    <w:rsid w:val="00B60CE2"/>
    <w:rsid w:val="00B62ADF"/>
    <w:rsid w:val="00B63CD3"/>
    <w:rsid w:val="00B653AA"/>
    <w:rsid w:val="00B71677"/>
    <w:rsid w:val="00B825B4"/>
    <w:rsid w:val="00B8292C"/>
    <w:rsid w:val="00B831B9"/>
    <w:rsid w:val="00B921D7"/>
    <w:rsid w:val="00B94A4A"/>
    <w:rsid w:val="00B9558F"/>
    <w:rsid w:val="00B95FEC"/>
    <w:rsid w:val="00BA06CC"/>
    <w:rsid w:val="00BA6A0B"/>
    <w:rsid w:val="00BA736F"/>
    <w:rsid w:val="00BB0DC2"/>
    <w:rsid w:val="00BB297C"/>
    <w:rsid w:val="00BB3427"/>
    <w:rsid w:val="00BB46C1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F92"/>
    <w:rsid w:val="00BE11EC"/>
    <w:rsid w:val="00BE1E1A"/>
    <w:rsid w:val="00BE2781"/>
    <w:rsid w:val="00BE2954"/>
    <w:rsid w:val="00BE537D"/>
    <w:rsid w:val="00BE5929"/>
    <w:rsid w:val="00BE7B7A"/>
    <w:rsid w:val="00BF3C39"/>
    <w:rsid w:val="00BF3E3D"/>
    <w:rsid w:val="00BF5439"/>
    <w:rsid w:val="00BF7443"/>
    <w:rsid w:val="00C03E68"/>
    <w:rsid w:val="00C06366"/>
    <w:rsid w:val="00C06A23"/>
    <w:rsid w:val="00C1408A"/>
    <w:rsid w:val="00C14E36"/>
    <w:rsid w:val="00C154D2"/>
    <w:rsid w:val="00C16540"/>
    <w:rsid w:val="00C17A46"/>
    <w:rsid w:val="00C20772"/>
    <w:rsid w:val="00C227F2"/>
    <w:rsid w:val="00C22DB9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4CC2"/>
    <w:rsid w:val="00C557BB"/>
    <w:rsid w:val="00C56B44"/>
    <w:rsid w:val="00C63C42"/>
    <w:rsid w:val="00C6505B"/>
    <w:rsid w:val="00C663C8"/>
    <w:rsid w:val="00C6740E"/>
    <w:rsid w:val="00C7047F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1424"/>
    <w:rsid w:val="00CA200A"/>
    <w:rsid w:val="00CA30F2"/>
    <w:rsid w:val="00CA3ED1"/>
    <w:rsid w:val="00CA5F60"/>
    <w:rsid w:val="00CA6530"/>
    <w:rsid w:val="00CB2243"/>
    <w:rsid w:val="00CB48E2"/>
    <w:rsid w:val="00CB4D11"/>
    <w:rsid w:val="00CB5A9A"/>
    <w:rsid w:val="00CB681C"/>
    <w:rsid w:val="00CB75FE"/>
    <w:rsid w:val="00CC0504"/>
    <w:rsid w:val="00CC2CA1"/>
    <w:rsid w:val="00CC5470"/>
    <w:rsid w:val="00CC7805"/>
    <w:rsid w:val="00CD6F84"/>
    <w:rsid w:val="00CE22E3"/>
    <w:rsid w:val="00CE31DF"/>
    <w:rsid w:val="00CE54CF"/>
    <w:rsid w:val="00CE614B"/>
    <w:rsid w:val="00CF23F7"/>
    <w:rsid w:val="00CF2475"/>
    <w:rsid w:val="00CF56E3"/>
    <w:rsid w:val="00D041B9"/>
    <w:rsid w:val="00D144B4"/>
    <w:rsid w:val="00D2151A"/>
    <w:rsid w:val="00D224C5"/>
    <w:rsid w:val="00D25316"/>
    <w:rsid w:val="00D25993"/>
    <w:rsid w:val="00D261D3"/>
    <w:rsid w:val="00D2739F"/>
    <w:rsid w:val="00D27963"/>
    <w:rsid w:val="00D27F32"/>
    <w:rsid w:val="00D358DE"/>
    <w:rsid w:val="00D365C9"/>
    <w:rsid w:val="00D4082F"/>
    <w:rsid w:val="00D42B17"/>
    <w:rsid w:val="00D44B7E"/>
    <w:rsid w:val="00D452E4"/>
    <w:rsid w:val="00D50254"/>
    <w:rsid w:val="00D516B5"/>
    <w:rsid w:val="00D53F79"/>
    <w:rsid w:val="00D53FED"/>
    <w:rsid w:val="00D54458"/>
    <w:rsid w:val="00D5448A"/>
    <w:rsid w:val="00D54FED"/>
    <w:rsid w:val="00D56211"/>
    <w:rsid w:val="00D60AA2"/>
    <w:rsid w:val="00D6167E"/>
    <w:rsid w:val="00D61C9A"/>
    <w:rsid w:val="00D61D79"/>
    <w:rsid w:val="00D626E5"/>
    <w:rsid w:val="00D64053"/>
    <w:rsid w:val="00D76164"/>
    <w:rsid w:val="00D76A66"/>
    <w:rsid w:val="00D81953"/>
    <w:rsid w:val="00D834FA"/>
    <w:rsid w:val="00D85BCF"/>
    <w:rsid w:val="00D93CFD"/>
    <w:rsid w:val="00D9533B"/>
    <w:rsid w:val="00D9783E"/>
    <w:rsid w:val="00D97DEE"/>
    <w:rsid w:val="00DA5B87"/>
    <w:rsid w:val="00DA74B2"/>
    <w:rsid w:val="00DB2A97"/>
    <w:rsid w:val="00DB44D5"/>
    <w:rsid w:val="00DB74E5"/>
    <w:rsid w:val="00DC5D2A"/>
    <w:rsid w:val="00DC6CA5"/>
    <w:rsid w:val="00DC7954"/>
    <w:rsid w:val="00DD3B58"/>
    <w:rsid w:val="00DD3BBF"/>
    <w:rsid w:val="00DD57EA"/>
    <w:rsid w:val="00DE28DF"/>
    <w:rsid w:val="00DE45F2"/>
    <w:rsid w:val="00DE4D3B"/>
    <w:rsid w:val="00DE6CFB"/>
    <w:rsid w:val="00DF0951"/>
    <w:rsid w:val="00DF4222"/>
    <w:rsid w:val="00DF52E9"/>
    <w:rsid w:val="00DF721D"/>
    <w:rsid w:val="00E03D4E"/>
    <w:rsid w:val="00E1141D"/>
    <w:rsid w:val="00E12FD3"/>
    <w:rsid w:val="00E2165B"/>
    <w:rsid w:val="00E24167"/>
    <w:rsid w:val="00E244D4"/>
    <w:rsid w:val="00E24CF5"/>
    <w:rsid w:val="00E31705"/>
    <w:rsid w:val="00E3402D"/>
    <w:rsid w:val="00E404A0"/>
    <w:rsid w:val="00E4634C"/>
    <w:rsid w:val="00E502DA"/>
    <w:rsid w:val="00E52216"/>
    <w:rsid w:val="00E53568"/>
    <w:rsid w:val="00E547BA"/>
    <w:rsid w:val="00E551F1"/>
    <w:rsid w:val="00E5537E"/>
    <w:rsid w:val="00E57ED4"/>
    <w:rsid w:val="00E62FF9"/>
    <w:rsid w:val="00E6355C"/>
    <w:rsid w:val="00E64AE6"/>
    <w:rsid w:val="00E67CFC"/>
    <w:rsid w:val="00E72931"/>
    <w:rsid w:val="00E731F2"/>
    <w:rsid w:val="00E7559F"/>
    <w:rsid w:val="00E7654E"/>
    <w:rsid w:val="00E76836"/>
    <w:rsid w:val="00E80634"/>
    <w:rsid w:val="00E81A92"/>
    <w:rsid w:val="00E8559A"/>
    <w:rsid w:val="00E86416"/>
    <w:rsid w:val="00E96B07"/>
    <w:rsid w:val="00E96F2A"/>
    <w:rsid w:val="00E971A4"/>
    <w:rsid w:val="00EA071B"/>
    <w:rsid w:val="00EA0D28"/>
    <w:rsid w:val="00EA34D7"/>
    <w:rsid w:val="00EA379E"/>
    <w:rsid w:val="00EA4EF3"/>
    <w:rsid w:val="00EB3812"/>
    <w:rsid w:val="00EB3BF6"/>
    <w:rsid w:val="00EB4850"/>
    <w:rsid w:val="00EB6DB6"/>
    <w:rsid w:val="00EB6F77"/>
    <w:rsid w:val="00EC1DF5"/>
    <w:rsid w:val="00EC7656"/>
    <w:rsid w:val="00ED070E"/>
    <w:rsid w:val="00ED3236"/>
    <w:rsid w:val="00ED446B"/>
    <w:rsid w:val="00ED4915"/>
    <w:rsid w:val="00ED6891"/>
    <w:rsid w:val="00ED72F5"/>
    <w:rsid w:val="00EE0429"/>
    <w:rsid w:val="00EE0456"/>
    <w:rsid w:val="00EE166C"/>
    <w:rsid w:val="00EE33D7"/>
    <w:rsid w:val="00EE78AF"/>
    <w:rsid w:val="00EF0C39"/>
    <w:rsid w:val="00EF345B"/>
    <w:rsid w:val="00EF371D"/>
    <w:rsid w:val="00EF6DCF"/>
    <w:rsid w:val="00EF77AB"/>
    <w:rsid w:val="00F01A2D"/>
    <w:rsid w:val="00F15053"/>
    <w:rsid w:val="00F21464"/>
    <w:rsid w:val="00F27C21"/>
    <w:rsid w:val="00F30AA7"/>
    <w:rsid w:val="00F3189C"/>
    <w:rsid w:val="00F37E3A"/>
    <w:rsid w:val="00F47A66"/>
    <w:rsid w:val="00F50B9A"/>
    <w:rsid w:val="00F51560"/>
    <w:rsid w:val="00F54EE4"/>
    <w:rsid w:val="00F56DCF"/>
    <w:rsid w:val="00F615E3"/>
    <w:rsid w:val="00F631A9"/>
    <w:rsid w:val="00F6327F"/>
    <w:rsid w:val="00F66BDE"/>
    <w:rsid w:val="00F67E97"/>
    <w:rsid w:val="00F70A1D"/>
    <w:rsid w:val="00F71055"/>
    <w:rsid w:val="00F7319D"/>
    <w:rsid w:val="00F74BBD"/>
    <w:rsid w:val="00F818E1"/>
    <w:rsid w:val="00F81AAC"/>
    <w:rsid w:val="00F81ABC"/>
    <w:rsid w:val="00F82417"/>
    <w:rsid w:val="00F8244C"/>
    <w:rsid w:val="00F8554F"/>
    <w:rsid w:val="00F86BF3"/>
    <w:rsid w:val="00F9039A"/>
    <w:rsid w:val="00F91AD6"/>
    <w:rsid w:val="00F94E44"/>
    <w:rsid w:val="00F97214"/>
    <w:rsid w:val="00F97CC9"/>
    <w:rsid w:val="00FA125D"/>
    <w:rsid w:val="00FA62AD"/>
    <w:rsid w:val="00FA62B5"/>
    <w:rsid w:val="00FA67EE"/>
    <w:rsid w:val="00FA6A78"/>
    <w:rsid w:val="00FA7008"/>
    <w:rsid w:val="00FB087B"/>
    <w:rsid w:val="00FB274F"/>
    <w:rsid w:val="00FB59A0"/>
    <w:rsid w:val="00FB5FBA"/>
    <w:rsid w:val="00FC1793"/>
    <w:rsid w:val="00FC1BB9"/>
    <w:rsid w:val="00FC6D02"/>
    <w:rsid w:val="00FD0501"/>
    <w:rsid w:val="00FD0C68"/>
    <w:rsid w:val="00FD1EC8"/>
    <w:rsid w:val="00FD25C3"/>
    <w:rsid w:val="00FD30EC"/>
    <w:rsid w:val="00FE2AAC"/>
    <w:rsid w:val="00FE4F69"/>
    <w:rsid w:val="00FE70D7"/>
    <w:rsid w:val="00FF35BD"/>
    <w:rsid w:val="00FF4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1A5950E"/>
  <w15:chartTrackingRefBased/>
  <w15:docId w15:val="{97324901-CFDC-48E8-B51B-BBEE6B2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5z3">
    <w:name w:val="WW8Num5z3"/>
    <w:rPr>
      <w:rFonts w:hint="default"/>
    </w:rPr>
  </w:style>
  <w:style w:type="character" w:customStyle="1" w:styleId="WW8Num6z0">
    <w:name w:val="WW8Num6z0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WW8Num8z1">
    <w:name w:val="WW8Num8z1"/>
    <w:rPr>
      <w:i w:val="0"/>
    </w:rPr>
  </w:style>
  <w:style w:type="character" w:customStyle="1" w:styleId="WW8Num8z2">
    <w:name w:val="WW8Num8z2"/>
  </w:style>
  <w:style w:type="character" w:customStyle="1" w:styleId="WW8Num9z0">
    <w:name w:val="WW8Num9z0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Pr>
      <w:b w:val="0"/>
    </w:rPr>
  </w:style>
  <w:style w:type="character" w:customStyle="1" w:styleId="WW8Num11z2">
    <w:name w:val="WW8Num11z2"/>
    <w:rPr>
      <w:rFonts w:ascii="Cambria" w:hAnsi="Cambria" w:cs="Cambria"/>
      <w:sz w:val="22"/>
      <w:szCs w:val="22"/>
    </w:rPr>
  </w:style>
  <w:style w:type="character" w:customStyle="1" w:styleId="WW8Num11z3">
    <w:name w:val="WW8Num11z3"/>
    <w:rPr>
      <w:rFonts w:cs="Cambri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2">
    <w:name w:val="Domyślna czcionka akapitu2"/>
  </w:style>
  <w:style w:type="character" w:customStyle="1" w:styleId="WW8Num4z1">
    <w:name w:val="WW8Num4z1"/>
    <w:rPr>
      <w:rFonts w:hint="default"/>
      <w:b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hint="default"/>
      <w:b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mbria" w:hAnsi="Cambria" w:cs="OpenSymbol" w:hint="default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3z2">
    <w:name w:val="WW8Num13z2"/>
    <w:rPr>
      <w:rFonts w:cs="Cambria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hint="default"/>
      <w:b/>
    </w:rPr>
  </w:style>
  <w:style w:type="character" w:customStyle="1" w:styleId="WW8Num14z3">
    <w:name w:val="WW8Num14z3"/>
    <w:rPr>
      <w:rFonts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  <w:b w:val="0"/>
      <w:bCs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Pr>
      <w:rFonts w:hint="default"/>
      <w:b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  <w:rPr>
      <w:rFonts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ZnakZnakZnak">
    <w:name w:val="Znak Znak Znak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Znak5">
    <w:name w:val="Znak Znak5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rPr>
      <w:b/>
      <w:bCs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6">
    <w:name w:val="Znak Znak6"/>
    <w:rPr>
      <w:sz w:val="26"/>
    </w:rPr>
  </w:style>
  <w:style w:type="character" w:customStyle="1" w:styleId="Znakinumeracji">
    <w:name w:val="Znaki numeracji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customStyle="1" w:styleId="Normalny11pt">
    <w:name w:val="Normalny + 11 pt"/>
    <w:basedOn w:val="Normalny"/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</w:style>
  <w:style w:type="paragraph" w:customStyle="1" w:styleId="10">
    <w:name w:val="1)"/>
    <w:basedOn w:val="1"/>
    <w:pPr>
      <w:ind w:left="567" w:firstLine="0"/>
    </w:pPr>
  </w:style>
  <w:style w:type="paragraph" w:customStyle="1" w:styleId="1styl0">
    <w:name w:val="1) styl"/>
    <w:basedOn w:val="10"/>
    <w:pPr>
      <w:ind w:left="1134" w:hanging="567"/>
    </w:pPr>
    <w:rPr>
      <w:szCs w:val="22"/>
    </w:rPr>
  </w:style>
  <w:style w:type="paragraph" w:customStyle="1" w:styleId="astyl">
    <w:name w:val="a) styl"/>
    <w:basedOn w:val="Normalny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2276B"/>
    <w:rPr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subject/>
  <dc:creator>mrbu</dc:creator>
  <cp:keywords/>
  <cp:lastModifiedBy>Anna Piechota-Szczepańska (RZGW Gliwice)</cp:lastModifiedBy>
  <cp:revision>12</cp:revision>
  <cp:lastPrinted>2019-02-25T09:47:00Z</cp:lastPrinted>
  <dcterms:created xsi:type="dcterms:W3CDTF">2025-12-23T07:02:00Z</dcterms:created>
  <dcterms:modified xsi:type="dcterms:W3CDTF">2026-04-23T12:38:00Z</dcterms:modified>
</cp:coreProperties>
</file>